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3543" w14:textId="77777777" w:rsidR="00793D30" w:rsidRPr="005F1438" w:rsidRDefault="00793D30" w:rsidP="00D34F29">
      <w:pPr>
        <w:spacing w:line="276" w:lineRule="auto"/>
        <w:rPr>
          <w:rFonts w:ascii="Lato" w:hAnsi="Lato" w:cs="Lato"/>
          <w:i/>
          <w:iCs/>
          <w:sz w:val="20"/>
        </w:rPr>
      </w:pPr>
    </w:p>
    <w:p w14:paraId="5A18D77E" w14:textId="1D4E45D2" w:rsidR="00793D30" w:rsidRPr="005F1438" w:rsidRDefault="000977A5" w:rsidP="000977A5">
      <w:pPr>
        <w:tabs>
          <w:tab w:val="left" w:pos="1290"/>
        </w:tabs>
        <w:spacing w:line="276" w:lineRule="auto"/>
        <w:rPr>
          <w:rFonts w:ascii="Lato" w:hAnsi="Lato" w:cs="Lato"/>
          <w:i/>
          <w:sz w:val="20"/>
        </w:rPr>
      </w:pPr>
      <w:r w:rsidRPr="005F1438">
        <w:rPr>
          <w:rFonts w:ascii="Lato" w:hAnsi="Lato" w:cs="Lato"/>
          <w:i/>
          <w:sz w:val="20"/>
        </w:rPr>
        <w:tab/>
      </w:r>
    </w:p>
    <w:p w14:paraId="6C3C1705" w14:textId="77777777" w:rsidR="00787C0B" w:rsidRPr="005F1438" w:rsidRDefault="00787C0B" w:rsidP="00787C0B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5F1438">
        <w:rPr>
          <w:rFonts w:ascii="Lato" w:hAnsi="Lato" w:cs="Lato"/>
          <w:iCs/>
          <w:sz w:val="20"/>
        </w:rPr>
        <w:t>……………………………………</w:t>
      </w:r>
    </w:p>
    <w:p w14:paraId="584C1300" w14:textId="77777777" w:rsidR="00787C0B" w:rsidRPr="005F1438" w:rsidRDefault="00787C0B" w:rsidP="00072CEC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5F1438">
        <w:rPr>
          <w:rFonts w:ascii="Lato" w:hAnsi="Lato" w:cs="Lato"/>
          <w:sz w:val="20"/>
        </w:rPr>
        <w:t>nazwa i adres Wykonawcy</w:t>
      </w:r>
    </w:p>
    <w:p w14:paraId="7981CE53" w14:textId="77777777" w:rsidR="00787C0B" w:rsidRPr="005F1438" w:rsidRDefault="00787C0B" w:rsidP="00787C0B">
      <w:pPr>
        <w:spacing w:line="276" w:lineRule="auto"/>
        <w:jc w:val="both"/>
        <w:rPr>
          <w:rFonts w:ascii="Lato" w:hAnsi="Lato" w:cs="Lato"/>
          <w:sz w:val="20"/>
        </w:rPr>
      </w:pPr>
    </w:p>
    <w:p w14:paraId="3BDD816D" w14:textId="692D4B24" w:rsidR="00787C0B" w:rsidRPr="005F1438" w:rsidRDefault="00787C0B" w:rsidP="00787C0B">
      <w:pPr>
        <w:spacing w:line="276" w:lineRule="auto"/>
        <w:jc w:val="center"/>
        <w:rPr>
          <w:rFonts w:ascii="Lato" w:hAnsi="Lato" w:cs="Lato"/>
          <w:sz w:val="20"/>
        </w:rPr>
      </w:pPr>
      <w:r w:rsidRPr="005F1438">
        <w:rPr>
          <w:rFonts w:ascii="Lato" w:hAnsi="Lato" w:cs="Lato"/>
          <w:b/>
          <w:bCs/>
          <w:sz w:val="20"/>
        </w:rPr>
        <w:t xml:space="preserve">WYKAZ </w:t>
      </w:r>
      <w:r w:rsidR="00FD796C" w:rsidRPr="005F1438">
        <w:rPr>
          <w:rFonts w:ascii="Lato" w:hAnsi="Lato" w:cs="Lato"/>
          <w:b/>
          <w:bCs/>
          <w:sz w:val="20"/>
        </w:rPr>
        <w:t>USŁUG</w:t>
      </w:r>
      <w:r w:rsidRPr="005F1438">
        <w:rPr>
          <w:rFonts w:ascii="Lato" w:hAnsi="Lato" w:cs="Lato"/>
          <w:sz w:val="20"/>
        </w:rPr>
        <w:t>*</w:t>
      </w:r>
    </w:p>
    <w:p w14:paraId="3BBB0BB0" w14:textId="5AF67733" w:rsidR="00787C0B" w:rsidRPr="005F1438" w:rsidRDefault="00787C0B" w:rsidP="00787C0B">
      <w:pPr>
        <w:spacing w:line="276" w:lineRule="auto"/>
        <w:jc w:val="center"/>
        <w:rPr>
          <w:rFonts w:ascii="Lato" w:hAnsi="Lato" w:cs="Lato"/>
          <w:sz w:val="20"/>
        </w:rPr>
      </w:pPr>
      <w:r w:rsidRPr="005F1438">
        <w:rPr>
          <w:rFonts w:ascii="Lato" w:hAnsi="Lato" w:cs="Lato"/>
          <w:sz w:val="20"/>
        </w:rPr>
        <w:t>wykonanych w okresie ostatnich</w:t>
      </w:r>
      <w:r w:rsidR="000A35FF" w:rsidRPr="005F1438">
        <w:rPr>
          <w:rFonts w:ascii="Lato" w:hAnsi="Lato" w:cs="Lato"/>
          <w:sz w:val="20"/>
        </w:rPr>
        <w:t xml:space="preserve"> </w:t>
      </w:r>
      <w:r w:rsidR="005F1438" w:rsidRPr="005F1438">
        <w:rPr>
          <w:rFonts w:ascii="Lato" w:hAnsi="Lato" w:cs="Lato"/>
          <w:b/>
          <w:bCs/>
          <w:sz w:val="20"/>
        </w:rPr>
        <w:t>5</w:t>
      </w:r>
      <w:r w:rsidRPr="005F1438">
        <w:rPr>
          <w:rFonts w:ascii="Lato" w:hAnsi="Lato" w:cs="Lato"/>
          <w:b/>
          <w:bCs/>
          <w:sz w:val="20"/>
        </w:rPr>
        <w:t xml:space="preserve"> lat</w:t>
      </w:r>
      <w:r w:rsidRPr="005F1438">
        <w:rPr>
          <w:rFonts w:ascii="Lato" w:hAnsi="Lato" w:cs="Lato"/>
          <w:sz w:val="20"/>
        </w:rPr>
        <w:t xml:space="preserve"> przed upływem terminu składania ofert</w:t>
      </w:r>
    </w:p>
    <w:p w14:paraId="35825856" w14:textId="77777777" w:rsidR="003545E6" w:rsidRPr="005F1438" w:rsidRDefault="005C67C8" w:rsidP="00787C0B">
      <w:pPr>
        <w:spacing w:line="276" w:lineRule="auto"/>
        <w:jc w:val="center"/>
        <w:rPr>
          <w:rFonts w:ascii="Lato" w:hAnsi="Lato" w:cs="Lato"/>
          <w:sz w:val="20"/>
        </w:rPr>
      </w:pPr>
      <w:r w:rsidRPr="005F1438">
        <w:rPr>
          <w:rFonts w:ascii="Lato" w:hAnsi="Lato" w:cs="Lato"/>
          <w:sz w:val="20"/>
        </w:rPr>
        <w:t xml:space="preserve">składany w związku z ubieganiem się o udzielenie zamówienia na wykonanie </w:t>
      </w:r>
      <w:r w:rsidR="00B255B6" w:rsidRPr="005F1438">
        <w:rPr>
          <w:rFonts w:ascii="Lato" w:hAnsi="Lato" w:cs="Lato"/>
          <w:sz w:val="20"/>
          <w:lang w:eastAsia="pl-PL"/>
        </w:rPr>
        <w:t>zadania</w:t>
      </w:r>
      <w:r w:rsidRPr="005F1438">
        <w:rPr>
          <w:rFonts w:ascii="Lato" w:hAnsi="Lato" w:cs="Lato"/>
          <w:sz w:val="20"/>
        </w:rPr>
        <w:t xml:space="preserve">: </w:t>
      </w:r>
    </w:p>
    <w:p w14:paraId="5CD6DE5A" w14:textId="77777777" w:rsidR="00E55A43" w:rsidRPr="005F1438" w:rsidRDefault="00E55A43" w:rsidP="00E55A43">
      <w:pPr>
        <w:jc w:val="center"/>
        <w:rPr>
          <w:rFonts w:ascii="Lato" w:hAnsi="Lato" w:cs="Lato"/>
          <w:b/>
          <w:sz w:val="22"/>
          <w:lang w:eastAsia="pl-PL"/>
        </w:rPr>
      </w:pPr>
      <w:bookmarkStart w:id="0" w:name="_Hlk213224669"/>
    </w:p>
    <w:bookmarkEnd w:id="0"/>
    <w:p w14:paraId="3C47C20F" w14:textId="77777777" w:rsidR="005F1438" w:rsidRPr="005F1438" w:rsidRDefault="005F1438" w:rsidP="005F1438">
      <w:pPr>
        <w:jc w:val="center"/>
        <w:rPr>
          <w:rFonts w:ascii="Lato" w:hAnsi="Lato" w:cs="Lato"/>
          <w:b/>
          <w:bCs/>
          <w:sz w:val="20"/>
        </w:rPr>
      </w:pPr>
      <w:r w:rsidRPr="005F1438">
        <w:rPr>
          <w:rFonts w:ascii="Lato" w:hAnsi="Lato" w:cs="Lato"/>
          <w:b/>
          <w:bCs/>
          <w:sz w:val="20"/>
        </w:rPr>
        <w:t>„Koszenie wałów przeciwpowodziowych na terenie ZZ Nysa:</w:t>
      </w:r>
    </w:p>
    <w:p w14:paraId="27EC8DD2" w14:textId="77777777" w:rsidR="005F1438" w:rsidRPr="005F1438" w:rsidRDefault="005F1438" w:rsidP="005F1438">
      <w:pPr>
        <w:jc w:val="center"/>
        <w:rPr>
          <w:rFonts w:ascii="Lato" w:hAnsi="Lato" w:cs="Lato"/>
          <w:b/>
          <w:bCs/>
          <w:sz w:val="20"/>
        </w:rPr>
      </w:pPr>
      <w:r w:rsidRPr="005F1438">
        <w:rPr>
          <w:rFonts w:ascii="Lato" w:hAnsi="Lato" w:cs="Lato"/>
          <w:b/>
          <w:bCs/>
          <w:sz w:val="20"/>
        </w:rPr>
        <w:t>Cz. 1. Koszenie wałów na terenie NW Kłodzko</w:t>
      </w:r>
    </w:p>
    <w:p w14:paraId="390978FF" w14:textId="77777777" w:rsidR="005F1438" w:rsidRPr="005F1438" w:rsidRDefault="005F1438" w:rsidP="005F1438">
      <w:pPr>
        <w:jc w:val="center"/>
        <w:rPr>
          <w:rFonts w:ascii="Lato" w:hAnsi="Lato" w:cs="Lato"/>
          <w:b/>
          <w:bCs/>
          <w:sz w:val="20"/>
        </w:rPr>
      </w:pPr>
      <w:r w:rsidRPr="005F1438">
        <w:rPr>
          <w:rFonts w:ascii="Lato" w:hAnsi="Lato" w:cs="Lato"/>
          <w:b/>
          <w:bCs/>
          <w:sz w:val="20"/>
        </w:rPr>
        <w:t>Cz. 2 Koszenie wałów na terenie NW Otmuchów”</w:t>
      </w:r>
    </w:p>
    <w:p w14:paraId="70146281" w14:textId="5CCF5CF0" w:rsidR="00545548" w:rsidRPr="005F1438" w:rsidRDefault="00545548" w:rsidP="00545548">
      <w:pPr>
        <w:spacing w:line="276" w:lineRule="auto"/>
        <w:jc w:val="center"/>
        <w:rPr>
          <w:rFonts w:ascii="Lato" w:hAnsi="Lato" w:cs="Lato"/>
          <w:b/>
          <w:bCs/>
          <w:sz w:val="20"/>
        </w:rPr>
      </w:pPr>
    </w:p>
    <w:tbl>
      <w:tblPr>
        <w:tblStyle w:val="Tabelasiatki1jasnaakcent1"/>
        <w:tblpPr w:leftFromText="141" w:rightFromText="141" w:vertAnchor="text" w:horzAnchor="margin" w:tblpY="124"/>
        <w:tblW w:w="15446" w:type="dxa"/>
        <w:tblLayout w:type="fixed"/>
        <w:tblLook w:val="0000" w:firstRow="0" w:lastRow="0" w:firstColumn="0" w:lastColumn="0" w:noHBand="0" w:noVBand="0"/>
      </w:tblPr>
      <w:tblGrid>
        <w:gridCol w:w="704"/>
        <w:gridCol w:w="2268"/>
        <w:gridCol w:w="3402"/>
        <w:gridCol w:w="3686"/>
        <w:gridCol w:w="3402"/>
        <w:gridCol w:w="992"/>
        <w:gridCol w:w="992"/>
      </w:tblGrid>
      <w:tr w:rsidR="00545548" w:rsidRPr="005F1438" w14:paraId="48E54A65" w14:textId="77777777" w:rsidTr="00545548">
        <w:trPr>
          <w:trHeight w:val="900"/>
        </w:trPr>
        <w:tc>
          <w:tcPr>
            <w:tcW w:w="704" w:type="dxa"/>
          </w:tcPr>
          <w:p w14:paraId="322F2FC8" w14:textId="77777777" w:rsidR="00545548" w:rsidRPr="005F1438" w:rsidRDefault="00545548" w:rsidP="00002AC0">
            <w:pPr>
              <w:suppressAutoHyphens w:val="0"/>
              <w:jc w:val="center"/>
              <w:rPr>
                <w:rFonts w:ascii="Lato" w:hAnsi="Lato" w:cs="Lato"/>
                <w:sz w:val="20"/>
                <w:lang w:eastAsia="pl-PL"/>
              </w:rPr>
            </w:pPr>
          </w:p>
        </w:tc>
        <w:tc>
          <w:tcPr>
            <w:tcW w:w="14742" w:type="dxa"/>
            <w:gridSpan w:val="6"/>
          </w:tcPr>
          <w:p w14:paraId="1888BF6E" w14:textId="50B45BB6" w:rsidR="00545548" w:rsidRPr="005F1438" w:rsidRDefault="00545548" w:rsidP="00002AC0">
            <w:pPr>
              <w:suppressAutoHyphens w:val="0"/>
              <w:jc w:val="center"/>
              <w:rPr>
                <w:rFonts w:ascii="Lato" w:hAnsi="Lato" w:cs="Lato"/>
                <w:i/>
                <w:iCs/>
                <w:sz w:val="20"/>
                <w:lang w:eastAsia="pl-PL"/>
              </w:rPr>
            </w:pPr>
          </w:p>
          <w:p w14:paraId="6CD6ECF6" w14:textId="1CF5F02F" w:rsidR="00D34F29" w:rsidRPr="005F1438" w:rsidRDefault="00545548" w:rsidP="003D007A">
            <w:pPr>
              <w:suppressAutoHyphens w:val="0"/>
              <w:jc w:val="center"/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</w:pPr>
            <w:r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 xml:space="preserve">potwierdzające spełnianie warunków określonych w </w:t>
            </w:r>
            <w:r w:rsidR="00D34F29"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 xml:space="preserve">treści SWZ w </w:t>
            </w:r>
            <w:r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>pkt 7.</w:t>
            </w:r>
            <w:r w:rsidR="00A51D60"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 xml:space="preserve">3 </w:t>
            </w:r>
            <w:r w:rsidR="000977A5"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>1</w:t>
            </w:r>
            <w:r w:rsidR="00A51D60"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>)</w:t>
            </w:r>
            <w:r w:rsidR="00404DB8"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5F1438"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  <w:t>SWZ</w:t>
            </w:r>
          </w:p>
          <w:p w14:paraId="58E00DCD" w14:textId="77777777" w:rsidR="00D34F29" w:rsidRPr="005F1438" w:rsidRDefault="00D34F29" w:rsidP="000977A5">
            <w:pPr>
              <w:suppressAutoHyphens w:val="0"/>
              <w:rPr>
                <w:rFonts w:ascii="Lato" w:hAnsi="Lato" w:cs="Lato"/>
                <w:i/>
                <w:iCs/>
                <w:sz w:val="18"/>
                <w:szCs w:val="18"/>
                <w:lang w:eastAsia="pl-PL"/>
              </w:rPr>
            </w:pPr>
          </w:p>
          <w:p w14:paraId="1DF130AE" w14:textId="176F1E9B" w:rsidR="00545548" w:rsidRPr="005F1438" w:rsidRDefault="00545548" w:rsidP="00002AC0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rPr>
                <w:rFonts w:ascii="Lato" w:hAnsi="Lato" w:cs="Lato"/>
                <w:b w:val="0"/>
                <w:i/>
                <w:iCs/>
                <w:sz w:val="20"/>
              </w:rPr>
            </w:pPr>
          </w:p>
        </w:tc>
      </w:tr>
      <w:tr w:rsidR="00545548" w:rsidRPr="005F1438" w14:paraId="44D5641C" w14:textId="77777777" w:rsidTr="00545548">
        <w:trPr>
          <w:trHeight w:val="900"/>
        </w:trPr>
        <w:tc>
          <w:tcPr>
            <w:tcW w:w="704" w:type="dxa"/>
            <w:vMerge w:val="restart"/>
          </w:tcPr>
          <w:p w14:paraId="1F63CD99" w14:textId="77777777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sz w:val="20"/>
              </w:rPr>
            </w:pPr>
          </w:p>
          <w:p w14:paraId="52D3364E" w14:textId="77777777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sz w:val="20"/>
              </w:rPr>
            </w:pPr>
            <w:r w:rsidRPr="005F1438">
              <w:rPr>
                <w:rFonts w:ascii="Lato" w:hAnsi="Lato" w:cs="Lato"/>
                <w:sz w:val="20"/>
              </w:rPr>
              <w:t>Lp.</w:t>
            </w:r>
          </w:p>
        </w:tc>
        <w:tc>
          <w:tcPr>
            <w:tcW w:w="2268" w:type="dxa"/>
            <w:vMerge w:val="restart"/>
          </w:tcPr>
          <w:p w14:paraId="0BD7325E" w14:textId="77777777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sz w:val="20"/>
              </w:rPr>
            </w:pPr>
          </w:p>
          <w:p w14:paraId="59B4066E" w14:textId="77777777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0"/>
              </w:rPr>
            </w:pPr>
            <w:r w:rsidRPr="005F1438">
              <w:rPr>
                <w:rFonts w:ascii="Lato" w:hAnsi="Lato" w:cs="Lato"/>
                <w:i/>
                <w:iCs/>
                <w:sz w:val="20"/>
              </w:rPr>
              <w:t>Zleceniodawca/ Zamawiający</w:t>
            </w:r>
          </w:p>
        </w:tc>
        <w:tc>
          <w:tcPr>
            <w:tcW w:w="3402" w:type="dxa"/>
            <w:vMerge w:val="restart"/>
          </w:tcPr>
          <w:p w14:paraId="6A679255" w14:textId="77777777" w:rsidR="00545548" w:rsidRPr="005F1438" w:rsidRDefault="00545548" w:rsidP="00002AC0">
            <w:pPr>
              <w:spacing w:line="276" w:lineRule="auto"/>
              <w:rPr>
                <w:rFonts w:ascii="Lato" w:hAnsi="Lato" w:cs="Lato"/>
                <w:sz w:val="20"/>
              </w:rPr>
            </w:pPr>
          </w:p>
          <w:p w14:paraId="2265C80F" w14:textId="561A8005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0"/>
              </w:rPr>
            </w:pPr>
            <w:r w:rsidRPr="005F1438">
              <w:rPr>
                <w:rFonts w:ascii="Lato" w:hAnsi="Lato" w:cs="Lato"/>
                <w:i/>
                <w:iCs/>
                <w:sz w:val="20"/>
              </w:rPr>
              <w:t>Nazwa zadania</w:t>
            </w:r>
          </w:p>
        </w:tc>
        <w:tc>
          <w:tcPr>
            <w:tcW w:w="3686" w:type="dxa"/>
            <w:vMerge w:val="restart"/>
          </w:tcPr>
          <w:p w14:paraId="7094B846" w14:textId="77777777" w:rsidR="00545548" w:rsidRPr="005F1438" w:rsidRDefault="00545548" w:rsidP="00002AC0">
            <w:pPr>
              <w:spacing w:line="276" w:lineRule="auto"/>
              <w:rPr>
                <w:rFonts w:ascii="Lato" w:hAnsi="Lato" w:cs="Lato"/>
                <w:sz w:val="20"/>
              </w:rPr>
            </w:pPr>
          </w:p>
          <w:p w14:paraId="146E37D0" w14:textId="77777777" w:rsidR="00545548" w:rsidRPr="005F1438" w:rsidRDefault="00545548" w:rsidP="00A84908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0"/>
              </w:rPr>
            </w:pPr>
            <w:r w:rsidRPr="005F1438">
              <w:rPr>
                <w:rFonts w:ascii="Lato" w:hAnsi="Lato" w:cs="Lato"/>
                <w:i/>
                <w:iCs/>
                <w:sz w:val="20"/>
              </w:rPr>
              <w:t>Zakres zrealizowanych prac</w:t>
            </w:r>
          </w:p>
          <w:p w14:paraId="4640153B" w14:textId="52B9A31C" w:rsidR="00545548" w:rsidRPr="005F1438" w:rsidRDefault="00545548" w:rsidP="00353F0F">
            <w:pPr>
              <w:spacing w:line="276" w:lineRule="auto"/>
              <w:rPr>
                <w:rFonts w:ascii="Lato" w:hAnsi="Lato" w:cs="Lato"/>
                <w:i/>
                <w:iCs/>
                <w:sz w:val="20"/>
              </w:rPr>
            </w:pPr>
          </w:p>
          <w:p w14:paraId="10AA8AE5" w14:textId="2C9385D5" w:rsidR="00545548" w:rsidRPr="005F1438" w:rsidRDefault="00545548" w:rsidP="00353F0F">
            <w:pPr>
              <w:suppressAutoHyphens w:val="0"/>
              <w:jc w:val="center"/>
              <w:rPr>
                <w:rFonts w:ascii="Lato" w:hAnsi="Lato" w:cs="Lato"/>
                <w:sz w:val="16"/>
                <w:szCs w:val="16"/>
                <w:lang w:eastAsia="pl-PL"/>
              </w:rPr>
            </w:pPr>
            <w:r w:rsidRPr="005F1438">
              <w:rPr>
                <w:rFonts w:ascii="Lato" w:hAnsi="Lato" w:cs="Lato"/>
                <w:sz w:val="16"/>
                <w:szCs w:val="16"/>
                <w:lang w:eastAsia="pl-PL"/>
              </w:rPr>
              <w:t>(potwierdzający spełnianie warunków określonych w pkt 7.3</w:t>
            </w:r>
            <w:r w:rsidR="005F1438">
              <w:rPr>
                <w:rFonts w:ascii="Lato" w:hAnsi="Lato" w:cs="Lato"/>
                <w:sz w:val="16"/>
                <w:szCs w:val="16"/>
                <w:lang w:eastAsia="pl-PL"/>
              </w:rPr>
              <w:t>.1</w:t>
            </w:r>
            <w:r w:rsidRPr="005F1438">
              <w:rPr>
                <w:rFonts w:ascii="Lato" w:hAnsi="Lato" w:cs="Lato"/>
                <w:sz w:val="16"/>
                <w:szCs w:val="16"/>
                <w:lang w:eastAsia="pl-PL"/>
              </w:rPr>
              <w:t xml:space="preserve"> SWZ)</w:t>
            </w:r>
          </w:p>
          <w:p w14:paraId="237B4B4E" w14:textId="359C1E22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0"/>
              </w:rPr>
            </w:pPr>
          </w:p>
        </w:tc>
        <w:tc>
          <w:tcPr>
            <w:tcW w:w="3402" w:type="dxa"/>
            <w:vMerge w:val="restart"/>
          </w:tcPr>
          <w:p w14:paraId="7A32CADB" w14:textId="77777777" w:rsidR="00545548" w:rsidRPr="005F1438" w:rsidRDefault="00545548" w:rsidP="00002AC0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rPr>
                <w:rFonts w:ascii="Lato" w:hAnsi="Lato" w:cs="Lato"/>
                <w:b w:val="0"/>
                <w:i/>
                <w:iCs/>
                <w:sz w:val="20"/>
              </w:rPr>
            </w:pPr>
          </w:p>
          <w:p w14:paraId="394ABB6D" w14:textId="77777777" w:rsidR="00545548" w:rsidRPr="005F1438" w:rsidRDefault="00545548" w:rsidP="005F1438">
            <w:pPr>
              <w:jc w:val="center"/>
              <w:rPr>
                <w:rFonts w:ascii="Lato" w:hAnsi="Lato" w:cs="Lato"/>
                <w:i/>
                <w:iCs/>
                <w:sz w:val="20"/>
                <w:szCs w:val="16"/>
              </w:rPr>
            </w:pPr>
            <w:r w:rsidRPr="005F1438">
              <w:rPr>
                <w:rFonts w:ascii="Lato" w:hAnsi="Lato" w:cs="Lato"/>
                <w:i/>
                <w:iCs/>
                <w:sz w:val="20"/>
                <w:szCs w:val="16"/>
              </w:rPr>
              <w:t>Funkcja w realizowanym zadaniu</w:t>
            </w:r>
          </w:p>
          <w:p w14:paraId="0562E7C2" w14:textId="77777777" w:rsidR="00545548" w:rsidRPr="005F1438" w:rsidRDefault="00545548" w:rsidP="005F1438">
            <w:pPr>
              <w:jc w:val="center"/>
              <w:rPr>
                <w:rFonts w:ascii="Lato" w:hAnsi="Lato" w:cs="Lato"/>
                <w:i/>
                <w:iCs/>
                <w:sz w:val="20"/>
                <w:szCs w:val="16"/>
              </w:rPr>
            </w:pPr>
          </w:p>
          <w:p w14:paraId="215CD909" w14:textId="328207E8" w:rsidR="00545548" w:rsidRPr="005F1438" w:rsidRDefault="00545548" w:rsidP="005F1438">
            <w:pPr>
              <w:jc w:val="center"/>
              <w:rPr>
                <w:rFonts w:ascii="Lato" w:hAnsi="Lato" w:cs="Lato"/>
              </w:rPr>
            </w:pPr>
            <w:r w:rsidRPr="005F1438">
              <w:rPr>
                <w:rFonts w:ascii="Lato" w:hAnsi="Lato" w:cs="Lato"/>
                <w:sz w:val="16"/>
                <w:szCs w:val="12"/>
              </w:rPr>
              <w:t>(wpisać odpowiednio:</w:t>
            </w:r>
            <w:r w:rsidRPr="005F1438">
              <w:rPr>
                <w:rFonts w:ascii="Lato" w:hAnsi="Lato" w:cs="Lato"/>
              </w:rPr>
              <w:t xml:space="preserve"> </w:t>
            </w:r>
            <w:r w:rsidRPr="005F1438">
              <w:rPr>
                <w:rFonts w:ascii="Lato" w:hAnsi="Lato" w:cs="Lato"/>
                <w:sz w:val="16"/>
                <w:szCs w:val="12"/>
              </w:rPr>
              <w:t>samodzielny wykonawca, główny/generalny wykonawca, inwestor zastępczy)</w:t>
            </w:r>
          </w:p>
        </w:tc>
        <w:tc>
          <w:tcPr>
            <w:tcW w:w="1984" w:type="dxa"/>
            <w:gridSpan w:val="2"/>
          </w:tcPr>
          <w:p w14:paraId="4C04C521" w14:textId="5748DD41" w:rsidR="00545548" w:rsidRPr="005F1438" w:rsidRDefault="00545548" w:rsidP="005F1438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Lato" w:hAnsi="Lato" w:cs="Lato"/>
                <w:b w:val="0"/>
                <w:i/>
                <w:iCs/>
                <w:sz w:val="20"/>
              </w:rPr>
            </w:pPr>
          </w:p>
          <w:p w14:paraId="6E0B5C00" w14:textId="41762CB8" w:rsidR="00545548" w:rsidRPr="005F1438" w:rsidRDefault="00545548" w:rsidP="005F1438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Lato" w:hAnsi="Lato" w:cs="Lato"/>
                <w:i/>
                <w:iCs/>
                <w:sz w:val="20"/>
              </w:rPr>
            </w:pPr>
            <w:r w:rsidRPr="005F1438">
              <w:rPr>
                <w:rFonts w:ascii="Lato" w:hAnsi="Lato" w:cs="Lato"/>
                <w:b w:val="0"/>
                <w:i/>
                <w:iCs/>
                <w:sz w:val="20"/>
              </w:rPr>
              <w:t>Data wykonania</w:t>
            </w:r>
          </w:p>
        </w:tc>
      </w:tr>
      <w:tr w:rsidR="00545548" w:rsidRPr="005F1438" w14:paraId="39826BE3" w14:textId="77777777" w:rsidTr="00545548">
        <w:trPr>
          <w:trHeight w:val="445"/>
        </w:trPr>
        <w:tc>
          <w:tcPr>
            <w:tcW w:w="704" w:type="dxa"/>
            <w:vMerge/>
          </w:tcPr>
          <w:p w14:paraId="496E669B" w14:textId="77777777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sz w:val="20"/>
              </w:rPr>
            </w:pPr>
          </w:p>
        </w:tc>
        <w:tc>
          <w:tcPr>
            <w:tcW w:w="2268" w:type="dxa"/>
            <w:vMerge/>
          </w:tcPr>
          <w:p w14:paraId="2B631962" w14:textId="77777777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sz w:val="20"/>
              </w:rPr>
            </w:pPr>
          </w:p>
        </w:tc>
        <w:tc>
          <w:tcPr>
            <w:tcW w:w="3402" w:type="dxa"/>
            <w:vMerge/>
          </w:tcPr>
          <w:p w14:paraId="13D18C9C" w14:textId="77777777" w:rsidR="00545548" w:rsidRPr="005F1438" w:rsidRDefault="00545548" w:rsidP="00002AC0">
            <w:pPr>
              <w:spacing w:line="276" w:lineRule="auto"/>
              <w:rPr>
                <w:rFonts w:ascii="Lato" w:hAnsi="Lato" w:cs="Lato"/>
                <w:sz w:val="20"/>
              </w:rPr>
            </w:pPr>
          </w:p>
        </w:tc>
        <w:tc>
          <w:tcPr>
            <w:tcW w:w="3686" w:type="dxa"/>
            <w:vMerge/>
          </w:tcPr>
          <w:p w14:paraId="0D3BEE9F" w14:textId="77777777" w:rsidR="00545548" w:rsidRPr="005F1438" w:rsidRDefault="00545548" w:rsidP="00002AC0">
            <w:pPr>
              <w:spacing w:line="276" w:lineRule="auto"/>
              <w:jc w:val="center"/>
              <w:rPr>
                <w:rFonts w:ascii="Lato" w:hAnsi="Lato" w:cs="Lato"/>
                <w:sz w:val="20"/>
              </w:rPr>
            </w:pPr>
          </w:p>
        </w:tc>
        <w:tc>
          <w:tcPr>
            <w:tcW w:w="3402" w:type="dxa"/>
            <w:vMerge/>
          </w:tcPr>
          <w:p w14:paraId="2EC778C7" w14:textId="77777777" w:rsidR="00545548" w:rsidRPr="005F1438" w:rsidRDefault="00545548" w:rsidP="00002AC0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rPr>
                <w:rFonts w:ascii="Lato" w:hAnsi="Lato" w:cs="Lato"/>
                <w:b w:val="0"/>
                <w:sz w:val="20"/>
              </w:rPr>
            </w:pPr>
          </w:p>
        </w:tc>
        <w:tc>
          <w:tcPr>
            <w:tcW w:w="992" w:type="dxa"/>
          </w:tcPr>
          <w:p w14:paraId="4F3E0B8C" w14:textId="01FF009F" w:rsidR="00545548" w:rsidRPr="005F1438" w:rsidRDefault="00545548" w:rsidP="005F1438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Lato" w:hAnsi="Lato" w:cs="Lato"/>
                <w:b w:val="0"/>
                <w:sz w:val="20"/>
              </w:rPr>
            </w:pPr>
            <w:r w:rsidRPr="005F1438">
              <w:rPr>
                <w:rFonts w:ascii="Lato" w:hAnsi="Lato" w:cs="Lato"/>
                <w:b w:val="0"/>
                <w:sz w:val="20"/>
              </w:rPr>
              <w:t>od</w:t>
            </w:r>
          </w:p>
        </w:tc>
        <w:tc>
          <w:tcPr>
            <w:tcW w:w="992" w:type="dxa"/>
          </w:tcPr>
          <w:p w14:paraId="1A4DE622" w14:textId="77777777" w:rsidR="00545548" w:rsidRPr="005F1438" w:rsidRDefault="00545548" w:rsidP="005F1438">
            <w:pPr>
              <w:pStyle w:val="Nagwek1"/>
              <w:numPr>
                <w:ilvl w:val="0"/>
                <w:numId w:val="0"/>
              </w:numPr>
              <w:tabs>
                <w:tab w:val="left" w:pos="1915"/>
              </w:tabs>
              <w:spacing w:line="276" w:lineRule="auto"/>
              <w:ind w:left="432" w:hanging="432"/>
              <w:jc w:val="center"/>
              <w:rPr>
                <w:rFonts w:ascii="Lato" w:hAnsi="Lato" w:cs="Lato"/>
                <w:b w:val="0"/>
                <w:sz w:val="20"/>
              </w:rPr>
            </w:pPr>
            <w:r w:rsidRPr="005F1438">
              <w:rPr>
                <w:rFonts w:ascii="Lato" w:hAnsi="Lato" w:cs="Lato"/>
                <w:b w:val="0"/>
                <w:sz w:val="20"/>
              </w:rPr>
              <w:t>do</w:t>
            </w:r>
          </w:p>
        </w:tc>
      </w:tr>
      <w:tr w:rsidR="00545548" w:rsidRPr="005F1438" w14:paraId="4DC7C247" w14:textId="77777777" w:rsidTr="00545548">
        <w:trPr>
          <w:trHeight w:val="1047"/>
        </w:trPr>
        <w:tc>
          <w:tcPr>
            <w:tcW w:w="704" w:type="dxa"/>
            <w:vAlign w:val="center"/>
          </w:tcPr>
          <w:p w14:paraId="5B71AC85" w14:textId="77777777" w:rsidR="00545548" w:rsidRPr="005F1438" w:rsidRDefault="00545548" w:rsidP="004B0F7C">
            <w:pPr>
              <w:snapToGrid w:val="0"/>
              <w:spacing w:line="276" w:lineRule="auto"/>
              <w:jc w:val="center"/>
              <w:rPr>
                <w:rFonts w:ascii="Lato" w:hAnsi="Lato" w:cs="Lato"/>
                <w:sz w:val="20"/>
              </w:rPr>
            </w:pPr>
            <w:r w:rsidRPr="005F1438">
              <w:rPr>
                <w:rFonts w:ascii="Lato" w:hAnsi="Lato" w:cs="Lato"/>
                <w:sz w:val="20"/>
              </w:rPr>
              <w:t>1</w:t>
            </w:r>
          </w:p>
        </w:tc>
        <w:tc>
          <w:tcPr>
            <w:tcW w:w="2268" w:type="dxa"/>
          </w:tcPr>
          <w:p w14:paraId="32F447FA" w14:textId="77777777" w:rsidR="00545548" w:rsidRPr="005F1438" w:rsidRDefault="00545548" w:rsidP="00002AC0">
            <w:pPr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607A1D9B" w14:textId="77777777" w:rsidR="00545548" w:rsidRPr="005F1438" w:rsidRDefault="00545548" w:rsidP="00002AC0">
            <w:pPr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47CEB0B4" w14:textId="77777777" w:rsidR="00545548" w:rsidRPr="005F1438" w:rsidRDefault="00545548" w:rsidP="00002AC0">
            <w:pPr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5F5DCAB9" w14:textId="77777777" w:rsidR="00545548" w:rsidRPr="005F1438" w:rsidRDefault="00545548" w:rsidP="00002AC0">
            <w:pPr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2C36F32D" w14:textId="77777777" w:rsidR="00545548" w:rsidRPr="005F1438" w:rsidRDefault="00545548" w:rsidP="00002AC0">
            <w:pPr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3402" w:type="dxa"/>
          </w:tcPr>
          <w:p w14:paraId="531BC243" w14:textId="77777777" w:rsidR="00545548" w:rsidRPr="005F1438" w:rsidRDefault="00545548" w:rsidP="00002AC0">
            <w:pPr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3686" w:type="dxa"/>
          </w:tcPr>
          <w:p w14:paraId="1C27E676" w14:textId="77777777" w:rsidR="00545548" w:rsidRPr="005F1438" w:rsidRDefault="00545548" w:rsidP="00002AC0">
            <w:pPr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41C0F464" w14:textId="77777777" w:rsidR="00545548" w:rsidRPr="005F1438" w:rsidRDefault="00545548" w:rsidP="00002AC0">
            <w:pPr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226C6AA9" w14:textId="77777777" w:rsidR="00545548" w:rsidRPr="005F1438" w:rsidRDefault="00545548" w:rsidP="00002AC0">
            <w:pPr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34449010" w14:textId="77777777" w:rsidR="00545548" w:rsidRPr="005F1438" w:rsidRDefault="00545548" w:rsidP="00002AC0">
            <w:pPr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10DB2843" w14:textId="77777777" w:rsidR="00545548" w:rsidRPr="005F1438" w:rsidRDefault="00545548" w:rsidP="00002AC0">
            <w:pPr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3402" w:type="dxa"/>
          </w:tcPr>
          <w:p w14:paraId="53C306DF" w14:textId="77777777" w:rsidR="00545548" w:rsidRPr="005F1438" w:rsidRDefault="00545548" w:rsidP="00002AC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1984" w:type="dxa"/>
            <w:gridSpan w:val="2"/>
          </w:tcPr>
          <w:p w14:paraId="42A43B53" w14:textId="357139CC" w:rsidR="00545548" w:rsidRPr="005F1438" w:rsidRDefault="00545548" w:rsidP="00002AC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  <w:p w14:paraId="3184C6B4" w14:textId="77777777" w:rsidR="00545548" w:rsidRPr="005F1438" w:rsidRDefault="00545548" w:rsidP="00002AC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</w:tr>
      <w:tr w:rsidR="00545548" w:rsidRPr="005F1438" w14:paraId="0B4FB12C" w14:textId="77777777" w:rsidTr="00545548">
        <w:trPr>
          <w:trHeight w:val="987"/>
        </w:trPr>
        <w:tc>
          <w:tcPr>
            <w:tcW w:w="704" w:type="dxa"/>
            <w:vAlign w:val="center"/>
          </w:tcPr>
          <w:p w14:paraId="0375044D" w14:textId="77777777" w:rsidR="00545548" w:rsidRPr="005F1438" w:rsidRDefault="00545548" w:rsidP="004B0F7C">
            <w:pPr>
              <w:snapToGrid w:val="0"/>
              <w:spacing w:line="276" w:lineRule="auto"/>
              <w:jc w:val="center"/>
              <w:rPr>
                <w:rFonts w:ascii="Lato" w:hAnsi="Lato" w:cs="Lato"/>
                <w:sz w:val="20"/>
              </w:rPr>
            </w:pPr>
            <w:r w:rsidRPr="005F1438">
              <w:rPr>
                <w:rFonts w:ascii="Lato" w:hAnsi="Lato" w:cs="Lato"/>
                <w:sz w:val="20"/>
              </w:rPr>
              <w:t>2</w:t>
            </w:r>
          </w:p>
        </w:tc>
        <w:tc>
          <w:tcPr>
            <w:tcW w:w="2268" w:type="dxa"/>
          </w:tcPr>
          <w:p w14:paraId="3B329DAB" w14:textId="77777777" w:rsidR="00545548" w:rsidRPr="005F1438" w:rsidRDefault="00545548" w:rsidP="00002AC0">
            <w:pPr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3402" w:type="dxa"/>
          </w:tcPr>
          <w:p w14:paraId="1FD77C98" w14:textId="77777777" w:rsidR="00545548" w:rsidRPr="005F1438" w:rsidRDefault="00545548" w:rsidP="00002AC0">
            <w:pPr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3686" w:type="dxa"/>
          </w:tcPr>
          <w:p w14:paraId="57E2D551" w14:textId="77777777" w:rsidR="00545548" w:rsidRPr="005F1438" w:rsidRDefault="00545548" w:rsidP="00002AC0">
            <w:pPr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3402" w:type="dxa"/>
          </w:tcPr>
          <w:p w14:paraId="15F1E0B8" w14:textId="77777777" w:rsidR="00545548" w:rsidRPr="005F1438" w:rsidRDefault="00545548" w:rsidP="00002AC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  <w:tc>
          <w:tcPr>
            <w:tcW w:w="1984" w:type="dxa"/>
            <w:gridSpan w:val="2"/>
          </w:tcPr>
          <w:p w14:paraId="341E592C" w14:textId="7BEB88F4" w:rsidR="00545548" w:rsidRPr="005F1438" w:rsidRDefault="00545548" w:rsidP="00002AC0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sz w:val="20"/>
              </w:rPr>
            </w:pPr>
          </w:p>
        </w:tc>
      </w:tr>
    </w:tbl>
    <w:p w14:paraId="566350E6" w14:textId="77777777" w:rsidR="00787C0B" w:rsidRPr="005F1438" w:rsidRDefault="00787C0B" w:rsidP="00787C0B">
      <w:pPr>
        <w:spacing w:line="276" w:lineRule="auto"/>
        <w:jc w:val="both"/>
        <w:rPr>
          <w:rFonts w:ascii="Lato" w:hAnsi="Lato" w:cs="Lato"/>
          <w:sz w:val="20"/>
        </w:rPr>
      </w:pPr>
    </w:p>
    <w:p w14:paraId="075FC776" w14:textId="1935CD67" w:rsidR="00150BCF" w:rsidRPr="005F1438" w:rsidRDefault="00374D18" w:rsidP="00545548">
      <w:pPr>
        <w:spacing w:line="276" w:lineRule="auto"/>
        <w:jc w:val="both"/>
        <w:rPr>
          <w:rFonts w:ascii="Lato" w:hAnsi="Lato" w:cs="Lato"/>
          <w:i/>
          <w:sz w:val="16"/>
          <w:szCs w:val="16"/>
        </w:rPr>
      </w:pPr>
      <w:r w:rsidRPr="005F1438">
        <w:rPr>
          <w:rFonts w:ascii="Lato" w:hAnsi="Lato" w:cs="Lato"/>
          <w:i/>
          <w:sz w:val="16"/>
          <w:szCs w:val="16"/>
        </w:rPr>
        <w:t>* należy załączyć dowody potwierdzające, że usługi zostały wykonane należyci</w:t>
      </w:r>
      <w:r w:rsidR="00545548" w:rsidRPr="005F1438">
        <w:rPr>
          <w:rFonts w:ascii="Lato" w:hAnsi="Lato" w:cs="Lato"/>
          <w:i/>
          <w:sz w:val="16"/>
          <w:szCs w:val="16"/>
        </w:rPr>
        <w:t>e</w:t>
      </w:r>
    </w:p>
    <w:p w14:paraId="73D5F7B8" w14:textId="728D4D72" w:rsidR="00150BCF" w:rsidRPr="005F1438" w:rsidRDefault="00150BCF" w:rsidP="00150BCF">
      <w:pPr>
        <w:rPr>
          <w:rFonts w:ascii="Lato" w:hAnsi="Lato" w:cs="Lato"/>
          <w:sz w:val="16"/>
          <w:szCs w:val="16"/>
        </w:rPr>
      </w:pPr>
    </w:p>
    <w:p w14:paraId="0B22A543" w14:textId="5913DFC7" w:rsidR="00150BCF" w:rsidRPr="005F1438" w:rsidRDefault="00150BCF" w:rsidP="00150BCF">
      <w:pPr>
        <w:tabs>
          <w:tab w:val="left" w:pos="6105"/>
        </w:tabs>
        <w:rPr>
          <w:rFonts w:ascii="Lato" w:hAnsi="Lato" w:cs="Lato"/>
          <w:sz w:val="16"/>
          <w:szCs w:val="16"/>
        </w:rPr>
      </w:pPr>
    </w:p>
    <w:sectPr w:rsidR="00150BCF" w:rsidRPr="005F1438" w:rsidSect="00545548">
      <w:headerReference w:type="default" r:id="rId8"/>
      <w:footerReference w:type="default" r:id="rId9"/>
      <w:type w:val="continuous"/>
      <w:pgSz w:w="16838" w:h="11906" w:orient="landscape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FB95" w14:textId="77777777" w:rsidR="00A57B10" w:rsidRDefault="00A57B10">
      <w:r>
        <w:separator/>
      </w:r>
    </w:p>
  </w:endnote>
  <w:endnote w:type="continuationSeparator" w:id="0">
    <w:p w14:paraId="07484AE0" w14:textId="77777777" w:rsidR="00A57B10" w:rsidRDefault="00A57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59EAB1C5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D796C">
      <w:rPr>
        <w:noProof/>
      </w:rPr>
      <w:t>1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6BF9D" w14:textId="77777777" w:rsidR="00A57B10" w:rsidRDefault="00A57B10">
      <w:r>
        <w:separator/>
      </w:r>
    </w:p>
  </w:footnote>
  <w:footnote w:type="continuationSeparator" w:id="0">
    <w:p w14:paraId="428C9D98" w14:textId="77777777" w:rsidR="00A57B10" w:rsidRDefault="00A57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53DD0565" w:rsidR="005B7B60" w:rsidRPr="005F1438" w:rsidRDefault="00545548" w:rsidP="0007111C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bCs/>
        <w:smallCaps/>
        <w:sz w:val="20"/>
      </w:rPr>
    </w:pPr>
    <w:r w:rsidRPr="005F1438">
      <w:rPr>
        <w:rFonts w:ascii="Lato" w:hAnsi="Lato" w:cs="Lato"/>
        <w:b/>
        <w:bCs/>
        <w:smallCaps/>
        <w:sz w:val="20"/>
      </w:rPr>
      <w:t>V</w:t>
    </w:r>
    <w:r w:rsidR="005B7B60" w:rsidRPr="005F1438">
      <w:rPr>
        <w:rFonts w:ascii="Lato" w:hAnsi="Lato" w:cs="Lato"/>
        <w:b/>
        <w:bCs/>
        <w:smallCaps/>
        <w:sz w:val="20"/>
      </w:rPr>
      <w:t>.ROZ.2</w:t>
    </w:r>
    <w:r w:rsidR="00C25D49" w:rsidRPr="005F1438">
      <w:rPr>
        <w:rFonts w:ascii="Lato" w:hAnsi="Lato" w:cs="Lato"/>
        <w:b/>
        <w:bCs/>
        <w:smallCaps/>
        <w:sz w:val="20"/>
      </w:rPr>
      <w:t>7</w:t>
    </w:r>
    <w:r w:rsidR="005F1438" w:rsidRPr="005F1438">
      <w:rPr>
        <w:rFonts w:ascii="Lato" w:hAnsi="Lato" w:cs="Lato"/>
        <w:b/>
        <w:bCs/>
        <w:smallCaps/>
        <w:sz w:val="20"/>
      </w:rPr>
      <w:t>0.2.68.2026</w:t>
    </w:r>
    <w:r w:rsidR="005B7B60" w:rsidRPr="005F1438">
      <w:rPr>
        <w:rFonts w:ascii="Lato" w:hAnsi="Lato" w:cs="Lato"/>
        <w:b/>
        <w:bCs/>
        <w:smallCaps/>
        <w:sz w:val="20"/>
      </w:rPr>
      <w:tab/>
    </w:r>
    <w:r w:rsidR="005B7B60" w:rsidRPr="005F1438">
      <w:rPr>
        <w:rFonts w:ascii="Lato" w:hAnsi="Lato" w:cs="Lato"/>
        <w:b/>
        <w:bCs/>
        <w:smallCaps/>
        <w:sz w:val="20"/>
      </w:rPr>
      <w:tab/>
    </w:r>
    <w:r w:rsidR="0007111C" w:rsidRPr="005F1438">
      <w:rPr>
        <w:rFonts w:ascii="Lato" w:hAnsi="Lato" w:cs="Lato"/>
        <w:b/>
        <w:bCs/>
        <w:smallCaps/>
        <w:sz w:val="20"/>
      </w:rPr>
      <w:t xml:space="preserve">                                                                                                                                                                    </w:t>
    </w:r>
    <w:r w:rsidR="003967FB" w:rsidRPr="005F1438">
      <w:rPr>
        <w:rFonts w:ascii="Lato" w:hAnsi="Lato" w:cs="Lato"/>
        <w:b/>
        <w:bCs/>
        <w:smallCaps/>
        <w:sz w:val="20"/>
      </w:rPr>
      <w:t>Załącznik nr</w:t>
    </w:r>
    <w:r w:rsidR="00013402" w:rsidRPr="005F1438">
      <w:rPr>
        <w:rFonts w:ascii="Lato" w:hAnsi="Lato" w:cs="Lato"/>
        <w:b/>
        <w:bCs/>
        <w:smallCaps/>
        <w:sz w:val="20"/>
      </w:rPr>
      <w:t xml:space="preserve"> </w:t>
    </w:r>
    <w:r w:rsidR="00FB508C" w:rsidRPr="005F1438">
      <w:rPr>
        <w:rFonts w:ascii="Lato" w:hAnsi="Lato" w:cs="Lato"/>
        <w:b/>
        <w:bCs/>
        <w:smallCaps/>
        <w:sz w:val="20"/>
      </w:rPr>
      <w:t>9</w:t>
    </w:r>
    <w:r w:rsidR="00FD796C" w:rsidRPr="005F1438">
      <w:rPr>
        <w:rFonts w:ascii="Lato" w:hAnsi="Lato" w:cs="Lato"/>
        <w:b/>
        <w:bCs/>
        <w:smallCaps/>
        <w:sz w:val="20"/>
      </w:rPr>
      <w:t xml:space="preserve"> </w:t>
    </w:r>
    <w:r w:rsidR="003967FB" w:rsidRPr="005F1438">
      <w:rPr>
        <w:rFonts w:ascii="Lato" w:hAnsi="Lato" w:cs="Lato"/>
        <w:b/>
        <w:bCs/>
        <w:smallCaps/>
        <w:sz w:val="20"/>
      </w:rPr>
      <w:t xml:space="preserve">do </w:t>
    </w:r>
    <w:r w:rsidR="005B7B60" w:rsidRPr="005F1438">
      <w:rPr>
        <w:rFonts w:ascii="Lato" w:hAnsi="Lato" w:cs="Lato"/>
        <w:b/>
        <w:bCs/>
        <w:smallCaps/>
        <w:sz w:val="20"/>
      </w:rPr>
      <w:t>SWZ</w:t>
    </w:r>
    <w:r w:rsidR="00295120" w:rsidRPr="005F1438">
      <w:rPr>
        <w:rFonts w:ascii="Lato" w:hAnsi="Lato" w:cs="Lato"/>
        <w:b/>
        <w:bCs/>
        <w:smallCaps/>
        <w:sz w:val="20"/>
      </w:rPr>
      <w:t xml:space="preserve"> ( na wezwanie)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044837">
    <w:abstractNumId w:val="0"/>
  </w:num>
  <w:num w:numId="2" w16cid:durableId="405227599">
    <w:abstractNumId w:val="7"/>
  </w:num>
  <w:num w:numId="3" w16cid:durableId="1728844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1580848">
    <w:abstractNumId w:val="26"/>
  </w:num>
  <w:num w:numId="5" w16cid:durableId="1733427432">
    <w:abstractNumId w:val="25"/>
  </w:num>
  <w:num w:numId="6" w16cid:durableId="1909682864">
    <w:abstractNumId w:val="20"/>
  </w:num>
  <w:num w:numId="7" w16cid:durableId="1529295732">
    <w:abstractNumId w:val="27"/>
  </w:num>
  <w:num w:numId="8" w16cid:durableId="1685979455">
    <w:abstractNumId w:val="23"/>
  </w:num>
  <w:num w:numId="9" w16cid:durableId="976495982">
    <w:abstractNumId w:val="24"/>
  </w:num>
  <w:num w:numId="10" w16cid:durableId="583993740">
    <w:abstractNumId w:val="19"/>
  </w:num>
  <w:num w:numId="11" w16cid:durableId="2125424024">
    <w:abstractNumId w:val="21"/>
  </w:num>
  <w:num w:numId="12" w16cid:durableId="1928341581">
    <w:abstractNumId w:val="30"/>
  </w:num>
  <w:num w:numId="13" w16cid:durableId="770005125">
    <w:abstractNumId w:val="28"/>
  </w:num>
  <w:num w:numId="14" w16cid:durableId="1484159213">
    <w:abstractNumId w:val="29"/>
  </w:num>
  <w:num w:numId="15" w16cid:durableId="89934110">
    <w:abstractNumId w:val="22"/>
  </w:num>
  <w:num w:numId="16" w16cid:durableId="214087305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2AC0"/>
    <w:rsid w:val="00004F0B"/>
    <w:rsid w:val="00006F72"/>
    <w:rsid w:val="00011CCC"/>
    <w:rsid w:val="00013402"/>
    <w:rsid w:val="0001344D"/>
    <w:rsid w:val="00023B54"/>
    <w:rsid w:val="00024E5E"/>
    <w:rsid w:val="00032EFF"/>
    <w:rsid w:val="0003554A"/>
    <w:rsid w:val="000363A8"/>
    <w:rsid w:val="00041918"/>
    <w:rsid w:val="00045B7E"/>
    <w:rsid w:val="00053825"/>
    <w:rsid w:val="000541BC"/>
    <w:rsid w:val="0005471A"/>
    <w:rsid w:val="0006005A"/>
    <w:rsid w:val="00062505"/>
    <w:rsid w:val="00064D3F"/>
    <w:rsid w:val="0007111C"/>
    <w:rsid w:val="000727FF"/>
    <w:rsid w:val="00072CEC"/>
    <w:rsid w:val="00074348"/>
    <w:rsid w:val="000746C9"/>
    <w:rsid w:val="0008051D"/>
    <w:rsid w:val="000907EC"/>
    <w:rsid w:val="00090C0D"/>
    <w:rsid w:val="00090D85"/>
    <w:rsid w:val="000928B3"/>
    <w:rsid w:val="000930B5"/>
    <w:rsid w:val="000931B0"/>
    <w:rsid w:val="000955EA"/>
    <w:rsid w:val="000977A5"/>
    <w:rsid w:val="000978B7"/>
    <w:rsid w:val="000A10DE"/>
    <w:rsid w:val="000A2539"/>
    <w:rsid w:val="000A35FF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F055C"/>
    <w:rsid w:val="000F6716"/>
    <w:rsid w:val="001027B9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0BCF"/>
    <w:rsid w:val="00160570"/>
    <w:rsid w:val="001611E9"/>
    <w:rsid w:val="00163F2C"/>
    <w:rsid w:val="00164397"/>
    <w:rsid w:val="00176E9C"/>
    <w:rsid w:val="00180AEF"/>
    <w:rsid w:val="001821FF"/>
    <w:rsid w:val="0018590E"/>
    <w:rsid w:val="00186942"/>
    <w:rsid w:val="00194546"/>
    <w:rsid w:val="001A66F6"/>
    <w:rsid w:val="001A6E67"/>
    <w:rsid w:val="001A781B"/>
    <w:rsid w:val="001B14E0"/>
    <w:rsid w:val="001B5E6B"/>
    <w:rsid w:val="001C24EE"/>
    <w:rsid w:val="001D6D45"/>
    <w:rsid w:val="001D6E33"/>
    <w:rsid w:val="001E0E2C"/>
    <w:rsid w:val="001E3A17"/>
    <w:rsid w:val="001E40C3"/>
    <w:rsid w:val="001E4603"/>
    <w:rsid w:val="001F16F6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6E59"/>
    <w:rsid w:val="00253FC8"/>
    <w:rsid w:val="00262140"/>
    <w:rsid w:val="002711BE"/>
    <w:rsid w:val="00276740"/>
    <w:rsid w:val="002804FF"/>
    <w:rsid w:val="0028103B"/>
    <w:rsid w:val="0028264F"/>
    <w:rsid w:val="00290DC5"/>
    <w:rsid w:val="0029139A"/>
    <w:rsid w:val="00295120"/>
    <w:rsid w:val="00296C4F"/>
    <w:rsid w:val="002A2B91"/>
    <w:rsid w:val="002A55FF"/>
    <w:rsid w:val="002B16DA"/>
    <w:rsid w:val="002B4482"/>
    <w:rsid w:val="002B6593"/>
    <w:rsid w:val="002C03BC"/>
    <w:rsid w:val="002C401A"/>
    <w:rsid w:val="002D6F59"/>
    <w:rsid w:val="002E07B0"/>
    <w:rsid w:val="002E14DA"/>
    <w:rsid w:val="002E5CF7"/>
    <w:rsid w:val="002F1FFF"/>
    <w:rsid w:val="002F3CBE"/>
    <w:rsid w:val="002F6A9F"/>
    <w:rsid w:val="002F6B7C"/>
    <w:rsid w:val="00301B99"/>
    <w:rsid w:val="0030314E"/>
    <w:rsid w:val="003076E0"/>
    <w:rsid w:val="003112C2"/>
    <w:rsid w:val="00314508"/>
    <w:rsid w:val="003179AB"/>
    <w:rsid w:val="003226E5"/>
    <w:rsid w:val="00330C55"/>
    <w:rsid w:val="00332EB1"/>
    <w:rsid w:val="00334A51"/>
    <w:rsid w:val="00347280"/>
    <w:rsid w:val="003502EF"/>
    <w:rsid w:val="00351E63"/>
    <w:rsid w:val="00353F0F"/>
    <w:rsid w:val="003545E6"/>
    <w:rsid w:val="003711D2"/>
    <w:rsid w:val="003713DA"/>
    <w:rsid w:val="003716A7"/>
    <w:rsid w:val="00374D18"/>
    <w:rsid w:val="003967FB"/>
    <w:rsid w:val="003A571B"/>
    <w:rsid w:val="003B503E"/>
    <w:rsid w:val="003C0B17"/>
    <w:rsid w:val="003C3300"/>
    <w:rsid w:val="003C4F4F"/>
    <w:rsid w:val="003C7AEA"/>
    <w:rsid w:val="003D007A"/>
    <w:rsid w:val="003D1351"/>
    <w:rsid w:val="003D6EC4"/>
    <w:rsid w:val="003D7C24"/>
    <w:rsid w:val="003E678E"/>
    <w:rsid w:val="003F125E"/>
    <w:rsid w:val="003F1504"/>
    <w:rsid w:val="003F341A"/>
    <w:rsid w:val="003F3DEF"/>
    <w:rsid w:val="00404DB8"/>
    <w:rsid w:val="0040613D"/>
    <w:rsid w:val="00411AC3"/>
    <w:rsid w:val="00413906"/>
    <w:rsid w:val="00417608"/>
    <w:rsid w:val="004177C0"/>
    <w:rsid w:val="00423C1E"/>
    <w:rsid w:val="0044154A"/>
    <w:rsid w:val="004473AB"/>
    <w:rsid w:val="00454A0A"/>
    <w:rsid w:val="004642F0"/>
    <w:rsid w:val="00464595"/>
    <w:rsid w:val="00465200"/>
    <w:rsid w:val="00486CE2"/>
    <w:rsid w:val="00493B9A"/>
    <w:rsid w:val="004A18DE"/>
    <w:rsid w:val="004A5911"/>
    <w:rsid w:val="004B0F7C"/>
    <w:rsid w:val="004B40F4"/>
    <w:rsid w:val="004B6FE4"/>
    <w:rsid w:val="004C5819"/>
    <w:rsid w:val="004C5FF5"/>
    <w:rsid w:val="004D0046"/>
    <w:rsid w:val="004D485F"/>
    <w:rsid w:val="004D60ED"/>
    <w:rsid w:val="004E4892"/>
    <w:rsid w:val="005008E2"/>
    <w:rsid w:val="005029AA"/>
    <w:rsid w:val="00504CF5"/>
    <w:rsid w:val="00504ECB"/>
    <w:rsid w:val="0050507A"/>
    <w:rsid w:val="005102A4"/>
    <w:rsid w:val="00511A49"/>
    <w:rsid w:val="00517060"/>
    <w:rsid w:val="005277D8"/>
    <w:rsid w:val="00530A80"/>
    <w:rsid w:val="005407AB"/>
    <w:rsid w:val="00544262"/>
    <w:rsid w:val="00545337"/>
    <w:rsid w:val="00545548"/>
    <w:rsid w:val="00546229"/>
    <w:rsid w:val="00546A83"/>
    <w:rsid w:val="00551854"/>
    <w:rsid w:val="00551D24"/>
    <w:rsid w:val="00554E26"/>
    <w:rsid w:val="00554F97"/>
    <w:rsid w:val="005651A8"/>
    <w:rsid w:val="00566090"/>
    <w:rsid w:val="00575D9F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030A"/>
    <w:rsid w:val="005D4562"/>
    <w:rsid w:val="005D5F00"/>
    <w:rsid w:val="005E0024"/>
    <w:rsid w:val="005E2014"/>
    <w:rsid w:val="005F103F"/>
    <w:rsid w:val="005F1438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4106"/>
    <w:rsid w:val="00607463"/>
    <w:rsid w:val="006138C9"/>
    <w:rsid w:val="006140F3"/>
    <w:rsid w:val="00615D58"/>
    <w:rsid w:val="0061689D"/>
    <w:rsid w:val="00630C6A"/>
    <w:rsid w:val="00632875"/>
    <w:rsid w:val="00633B6A"/>
    <w:rsid w:val="00635584"/>
    <w:rsid w:val="00640089"/>
    <w:rsid w:val="006425E3"/>
    <w:rsid w:val="006435EF"/>
    <w:rsid w:val="00660672"/>
    <w:rsid w:val="006669EF"/>
    <w:rsid w:val="006736AB"/>
    <w:rsid w:val="006838C1"/>
    <w:rsid w:val="006854CD"/>
    <w:rsid w:val="00686A14"/>
    <w:rsid w:val="006928A5"/>
    <w:rsid w:val="00693D27"/>
    <w:rsid w:val="00697899"/>
    <w:rsid w:val="006A1CA8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6CA6"/>
    <w:rsid w:val="00703D2A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3699"/>
    <w:rsid w:val="00785DC3"/>
    <w:rsid w:val="0078601B"/>
    <w:rsid w:val="00787867"/>
    <w:rsid w:val="00787C0B"/>
    <w:rsid w:val="007904BA"/>
    <w:rsid w:val="00791DB0"/>
    <w:rsid w:val="0079284A"/>
    <w:rsid w:val="00793D30"/>
    <w:rsid w:val="00794AE3"/>
    <w:rsid w:val="007A17CD"/>
    <w:rsid w:val="007B04AD"/>
    <w:rsid w:val="007B109C"/>
    <w:rsid w:val="007B18D3"/>
    <w:rsid w:val="007B1960"/>
    <w:rsid w:val="007B3702"/>
    <w:rsid w:val="007B47CD"/>
    <w:rsid w:val="007B5371"/>
    <w:rsid w:val="007C57E2"/>
    <w:rsid w:val="007E1DA4"/>
    <w:rsid w:val="007E48C8"/>
    <w:rsid w:val="007E6E84"/>
    <w:rsid w:val="00803119"/>
    <w:rsid w:val="00803564"/>
    <w:rsid w:val="00803ACA"/>
    <w:rsid w:val="008200BF"/>
    <w:rsid w:val="008217BB"/>
    <w:rsid w:val="008379AB"/>
    <w:rsid w:val="00846844"/>
    <w:rsid w:val="00854832"/>
    <w:rsid w:val="00862252"/>
    <w:rsid w:val="00862524"/>
    <w:rsid w:val="0086441D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440D"/>
    <w:rsid w:val="008C58A0"/>
    <w:rsid w:val="008C64D9"/>
    <w:rsid w:val="008D0CB0"/>
    <w:rsid w:val="008D3313"/>
    <w:rsid w:val="008D3337"/>
    <w:rsid w:val="008D3EE4"/>
    <w:rsid w:val="008D56FB"/>
    <w:rsid w:val="008E2D74"/>
    <w:rsid w:val="008E5152"/>
    <w:rsid w:val="008E7E6C"/>
    <w:rsid w:val="008F3A1C"/>
    <w:rsid w:val="008F72EE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46B88"/>
    <w:rsid w:val="009641C8"/>
    <w:rsid w:val="00970903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1B7B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6121"/>
    <w:rsid w:val="009E6F81"/>
    <w:rsid w:val="009F2018"/>
    <w:rsid w:val="00A00979"/>
    <w:rsid w:val="00A04AEA"/>
    <w:rsid w:val="00A05534"/>
    <w:rsid w:val="00A140D7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08BF"/>
    <w:rsid w:val="00A51D60"/>
    <w:rsid w:val="00A53A94"/>
    <w:rsid w:val="00A55C20"/>
    <w:rsid w:val="00A55F1D"/>
    <w:rsid w:val="00A5770F"/>
    <w:rsid w:val="00A57B10"/>
    <w:rsid w:val="00A57CEC"/>
    <w:rsid w:val="00A63A91"/>
    <w:rsid w:val="00A7063E"/>
    <w:rsid w:val="00A70B7B"/>
    <w:rsid w:val="00A769F6"/>
    <w:rsid w:val="00A76E24"/>
    <w:rsid w:val="00A77BE4"/>
    <w:rsid w:val="00A8175C"/>
    <w:rsid w:val="00A84908"/>
    <w:rsid w:val="00A90A25"/>
    <w:rsid w:val="00A9155B"/>
    <w:rsid w:val="00A940DA"/>
    <w:rsid w:val="00A95DAA"/>
    <w:rsid w:val="00A96412"/>
    <w:rsid w:val="00AA0361"/>
    <w:rsid w:val="00AA5549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2831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2334"/>
    <w:rsid w:val="00B2067C"/>
    <w:rsid w:val="00B20BF0"/>
    <w:rsid w:val="00B219CF"/>
    <w:rsid w:val="00B22A08"/>
    <w:rsid w:val="00B255B6"/>
    <w:rsid w:val="00B406A5"/>
    <w:rsid w:val="00B415F6"/>
    <w:rsid w:val="00B5130B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DAD"/>
    <w:rsid w:val="00BA545E"/>
    <w:rsid w:val="00BA631B"/>
    <w:rsid w:val="00BA7FE2"/>
    <w:rsid w:val="00BB2BB5"/>
    <w:rsid w:val="00BB59CB"/>
    <w:rsid w:val="00BB7885"/>
    <w:rsid w:val="00BC04AB"/>
    <w:rsid w:val="00BC6A9D"/>
    <w:rsid w:val="00BD296A"/>
    <w:rsid w:val="00BD3398"/>
    <w:rsid w:val="00BD4811"/>
    <w:rsid w:val="00BD4A6B"/>
    <w:rsid w:val="00BD7F55"/>
    <w:rsid w:val="00BE19CA"/>
    <w:rsid w:val="00BE3E11"/>
    <w:rsid w:val="00BE71A5"/>
    <w:rsid w:val="00BF009A"/>
    <w:rsid w:val="00BF52F5"/>
    <w:rsid w:val="00C07B01"/>
    <w:rsid w:val="00C10FA7"/>
    <w:rsid w:val="00C22133"/>
    <w:rsid w:val="00C25D49"/>
    <w:rsid w:val="00C300E9"/>
    <w:rsid w:val="00C376E1"/>
    <w:rsid w:val="00C41C72"/>
    <w:rsid w:val="00C4432A"/>
    <w:rsid w:val="00C45CF8"/>
    <w:rsid w:val="00C63C25"/>
    <w:rsid w:val="00C67105"/>
    <w:rsid w:val="00C6759A"/>
    <w:rsid w:val="00C704DB"/>
    <w:rsid w:val="00C84426"/>
    <w:rsid w:val="00C85DE6"/>
    <w:rsid w:val="00C90888"/>
    <w:rsid w:val="00C96745"/>
    <w:rsid w:val="00C96BBB"/>
    <w:rsid w:val="00C97D4C"/>
    <w:rsid w:val="00CA27F0"/>
    <w:rsid w:val="00CA4329"/>
    <w:rsid w:val="00CB28A3"/>
    <w:rsid w:val="00CB7300"/>
    <w:rsid w:val="00CC1A9D"/>
    <w:rsid w:val="00CC5D2B"/>
    <w:rsid w:val="00CC7EBF"/>
    <w:rsid w:val="00CD0B50"/>
    <w:rsid w:val="00CD2EE1"/>
    <w:rsid w:val="00CE114F"/>
    <w:rsid w:val="00CE49D3"/>
    <w:rsid w:val="00CE65EC"/>
    <w:rsid w:val="00CF2236"/>
    <w:rsid w:val="00CF291B"/>
    <w:rsid w:val="00CF5086"/>
    <w:rsid w:val="00CF66B3"/>
    <w:rsid w:val="00CF7117"/>
    <w:rsid w:val="00D0420D"/>
    <w:rsid w:val="00D05D1E"/>
    <w:rsid w:val="00D107E2"/>
    <w:rsid w:val="00D11BFF"/>
    <w:rsid w:val="00D142FD"/>
    <w:rsid w:val="00D14574"/>
    <w:rsid w:val="00D161F5"/>
    <w:rsid w:val="00D33BE6"/>
    <w:rsid w:val="00D34B2C"/>
    <w:rsid w:val="00D34F29"/>
    <w:rsid w:val="00D35C05"/>
    <w:rsid w:val="00D3679A"/>
    <w:rsid w:val="00D47575"/>
    <w:rsid w:val="00D514E8"/>
    <w:rsid w:val="00D62614"/>
    <w:rsid w:val="00D718DD"/>
    <w:rsid w:val="00D73176"/>
    <w:rsid w:val="00D74D77"/>
    <w:rsid w:val="00D84BC4"/>
    <w:rsid w:val="00D90985"/>
    <w:rsid w:val="00D911EE"/>
    <w:rsid w:val="00DA1931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454"/>
    <w:rsid w:val="00DD4585"/>
    <w:rsid w:val="00DD5217"/>
    <w:rsid w:val="00DD5548"/>
    <w:rsid w:val="00DD7967"/>
    <w:rsid w:val="00DD7F3B"/>
    <w:rsid w:val="00DE5C4F"/>
    <w:rsid w:val="00DF010A"/>
    <w:rsid w:val="00E017D7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370DF"/>
    <w:rsid w:val="00E421B7"/>
    <w:rsid w:val="00E43412"/>
    <w:rsid w:val="00E46F53"/>
    <w:rsid w:val="00E55A43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3199"/>
    <w:rsid w:val="00ED5E5A"/>
    <w:rsid w:val="00EE175F"/>
    <w:rsid w:val="00EF01E2"/>
    <w:rsid w:val="00EF6317"/>
    <w:rsid w:val="00F00121"/>
    <w:rsid w:val="00F02CB3"/>
    <w:rsid w:val="00F209C1"/>
    <w:rsid w:val="00F20AFE"/>
    <w:rsid w:val="00F228DC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C45"/>
    <w:rsid w:val="00F75069"/>
    <w:rsid w:val="00F77993"/>
    <w:rsid w:val="00F80460"/>
    <w:rsid w:val="00F8415C"/>
    <w:rsid w:val="00F84C5B"/>
    <w:rsid w:val="00FA3E1B"/>
    <w:rsid w:val="00FA5D03"/>
    <w:rsid w:val="00FB07F6"/>
    <w:rsid w:val="00FB508C"/>
    <w:rsid w:val="00FB5D55"/>
    <w:rsid w:val="00FD1512"/>
    <w:rsid w:val="00FD24C5"/>
    <w:rsid w:val="00FD5F94"/>
    <w:rsid w:val="00FD796C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C8442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15587-5871-49CA-A54E-C5A39DE9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Julia Lityńska (RZGW Wrocław)</cp:lastModifiedBy>
  <cp:revision>28</cp:revision>
  <cp:lastPrinted>2021-06-17T10:15:00Z</cp:lastPrinted>
  <dcterms:created xsi:type="dcterms:W3CDTF">2022-05-23T13:08:00Z</dcterms:created>
  <dcterms:modified xsi:type="dcterms:W3CDTF">2026-05-12T11:14:00Z</dcterms:modified>
</cp:coreProperties>
</file>